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766370">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10B4F57B" w14:textId="3843C934"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0E3A7686"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3E199B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7DAE06F"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50877960" w14:textId="77777777" w:rsidR="0073272E" w:rsidRDefault="0073272E" w:rsidP="0073272E">
      <w:pPr>
        <w:widowControl w:val="0"/>
        <w:spacing w:line="276" w:lineRule="auto"/>
        <w:jc w:val="center"/>
        <w:rPr>
          <w:rFonts w:ascii="Arial" w:hAnsi="Arial" w:cs="Arial"/>
          <w:b/>
          <w:sz w:val="20"/>
          <w:szCs w:val="20"/>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51EF3130"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w:t>
      </w:r>
      <w:r w:rsidR="00766370">
        <w:rPr>
          <w:rFonts w:ascii="Arial" w:hAnsi="Arial" w:cs="Arial"/>
          <w:b/>
          <w:sz w:val="20"/>
          <w:szCs w:val="20"/>
        </w:rPr>
        <w:t> </w:t>
      </w:r>
      <w:r w:rsidRPr="00F25EBC">
        <w:rPr>
          <w:rFonts w:ascii="Arial" w:hAnsi="Arial" w:cs="Arial"/>
          <w:b/>
          <w:sz w:val="20"/>
          <w:szCs w:val="20"/>
        </w:rPr>
        <w:t>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EC4B27" w:rsidRDefault="0073272E" w:rsidP="00EC4B27">
      <w:pPr>
        <w:spacing w:line="276" w:lineRule="auto"/>
        <w:rPr>
          <w:rFonts w:ascii="Arial" w:hAnsi="Arial" w:cs="Arial"/>
          <w:b/>
          <w:sz w:val="16"/>
          <w:szCs w:val="16"/>
          <w:u w:val="single"/>
        </w:rPr>
      </w:pPr>
    </w:p>
    <w:p w14:paraId="688B8DB6" w14:textId="7A411070" w:rsidR="00F003E0" w:rsidRDefault="00F25EBC" w:rsidP="00B5685D">
      <w:pPr>
        <w:tabs>
          <w:tab w:val="left" w:pos="2410"/>
          <w:tab w:val="left" w:pos="2552"/>
          <w:tab w:val="left" w:pos="3402"/>
          <w:tab w:val="left" w:pos="3686"/>
        </w:tabs>
        <w:spacing w:line="276" w:lineRule="auto"/>
        <w:jc w:val="both"/>
        <w:rPr>
          <w:rFonts w:ascii="Arial" w:hAnsi="Arial" w:cs="Arial"/>
          <w:b/>
          <w:bCs/>
          <w:sz w:val="20"/>
          <w:szCs w:val="20"/>
        </w:rPr>
      </w:pPr>
      <w:r w:rsidRPr="00F25EBC">
        <w:rPr>
          <w:rFonts w:ascii="Arial" w:hAnsi="Arial" w:cs="Arial"/>
          <w:sz w:val="20"/>
          <w:szCs w:val="20"/>
        </w:rPr>
        <w:t>Na potrzeby postępowania o udzielenie zamówienia publicznego pn.</w:t>
      </w:r>
      <w:r w:rsidR="00B76D31">
        <w:rPr>
          <w:rFonts w:ascii="Arial" w:hAnsi="Arial" w:cs="Arial"/>
          <w:sz w:val="20"/>
          <w:szCs w:val="20"/>
        </w:rPr>
        <w:t>:</w:t>
      </w:r>
      <w:r w:rsidRPr="00F25EBC">
        <w:rPr>
          <w:rFonts w:ascii="Arial" w:hAnsi="Arial" w:cs="Arial"/>
          <w:sz w:val="20"/>
          <w:szCs w:val="20"/>
        </w:rPr>
        <w:t xml:space="preserve"> </w:t>
      </w:r>
      <w:bookmarkStart w:id="0" w:name="_Hlk195008570"/>
      <w:r w:rsidR="00331E22" w:rsidRPr="007055D4">
        <w:rPr>
          <w:rFonts w:ascii="Arial" w:hAnsi="Arial" w:cs="Arial"/>
          <w:b/>
          <w:bCs/>
          <w:sz w:val="20"/>
          <w:szCs w:val="20"/>
        </w:rPr>
        <w:t>Rozbudowa drogi powiatowej nr 2085K w km od 2+105,00 do km 2+877,10</w:t>
      </w:r>
      <w:r w:rsidR="00331E22">
        <w:rPr>
          <w:rFonts w:ascii="Arial" w:hAnsi="Arial" w:cs="Arial"/>
          <w:sz w:val="20"/>
          <w:szCs w:val="20"/>
        </w:rPr>
        <w:t xml:space="preserve"> </w:t>
      </w:r>
      <w:r w:rsidR="00331E22" w:rsidRPr="007055D4">
        <w:rPr>
          <w:rFonts w:ascii="Arial" w:hAnsi="Arial" w:cs="Arial"/>
          <w:b/>
          <w:bCs/>
          <w:sz w:val="20"/>
          <w:szCs w:val="20"/>
        </w:rPr>
        <w:t>w miejscowości Gierczyce, Powiat Bocheński</w:t>
      </w:r>
      <w:bookmarkEnd w:id="0"/>
      <w:r w:rsidR="00331E22">
        <w:rPr>
          <w:rFonts w:ascii="Arial" w:hAnsi="Arial" w:cs="Arial"/>
          <w:sz w:val="20"/>
          <w:szCs w:val="20"/>
        </w:rPr>
        <w:t xml:space="preserve"> </w:t>
      </w:r>
      <w:r w:rsidR="00331E22" w:rsidRPr="0017065C">
        <w:rPr>
          <w:rFonts w:ascii="Arial" w:hAnsi="Arial" w:cs="Arial"/>
          <w:b/>
          <w:bCs/>
          <w:sz w:val="20"/>
          <w:szCs w:val="20"/>
        </w:rPr>
        <w:t>–</w:t>
      </w:r>
      <w:r w:rsidR="00331E22" w:rsidRPr="0017065C">
        <w:rPr>
          <w:rFonts w:ascii="Arial" w:hAnsi="Arial" w:cs="Arial"/>
          <w:b/>
          <w:sz w:val="20"/>
          <w:szCs w:val="20"/>
        </w:rPr>
        <w:t xml:space="preserve"> </w:t>
      </w:r>
      <w:r w:rsidR="00331E22" w:rsidRPr="0017065C">
        <w:rPr>
          <w:rFonts w:ascii="Arial" w:hAnsi="Arial" w:cs="Arial"/>
          <w:b/>
          <w:bCs/>
          <w:sz w:val="20"/>
          <w:szCs w:val="20"/>
        </w:rPr>
        <w:t>znak: ZP.271.</w:t>
      </w:r>
      <w:r w:rsidR="00331E22">
        <w:rPr>
          <w:rFonts w:ascii="Arial" w:hAnsi="Arial" w:cs="Arial"/>
          <w:b/>
          <w:bCs/>
          <w:sz w:val="20"/>
          <w:szCs w:val="20"/>
        </w:rPr>
        <w:t>5.2026</w:t>
      </w:r>
    </w:p>
    <w:p w14:paraId="770AFBC5" w14:textId="77777777" w:rsidR="00331E22" w:rsidRPr="00B76D31" w:rsidRDefault="00331E22" w:rsidP="00B5685D">
      <w:pPr>
        <w:tabs>
          <w:tab w:val="left" w:pos="2410"/>
          <w:tab w:val="left" w:pos="2552"/>
          <w:tab w:val="left" w:pos="3402"/>
          <w:tab w:val="left" w:pos="3686"/>
        </w:tabs>
        <w:spacing w:line="276" w:lineRule="auto"/>
        <w:jc w:val="both"/>
        <w:rPr>
          <w:rFonts w:ascii="Arial" w:hAnsi="Arial" w:cs="Arial"/>
          <w:b/>
          <w:bCs/>
          <w:color w:val="000000"/>
          <w:sz w:val="16"/>
          <w:szCs w:val="16"/>
        </w:rPr>
      </w:pPr>
    </w:p>
    <w:p w14:paraId="6131BC9E" w14:textId="7B69B00C"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pkt 4 ustawy </w:t>
      </w:r>
      <w:proofErr w:type="spellStart"/>
      <w:r w:rsidRPr="00F25EBC">
        <w:rPr>
          <w:rFonts w:ascii="Arial" w:hAnsi="Arial" w:cs="Arial"/>
          <w:sz w:val="20"/>
          <w:szCs w:val="20"/>
        </w:rPr>
        <w:t>Pzp</w:t>
      </w:r>
      <w:proofErr w:type="spellEnd"/>
      <w:r w:rsidRPr="00F25EBC">
        <w:rPr>
          <w:rFonts w:ascii="Arial" w:hAnsi="Arial" w:cs="Arial"/>
          <w:sz w:val="20"/>
          <w:szCs w:val="20"/>
        </w:rPr>
        <w:t>.</w:t>
      </w:r>
    </w:p>
    <w:p w14:paraId="169E6BEE" w14:textId="11C6F5DA"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w:t>
      </w:r>
      <w:r w:rsidR="00766370">
        <w:rPr>
          <w:rFonts w:ascii="Arial" w:hAnsi="Arial" w:cs="Arial"/>
          <w:sz w:val="20"/>
          <w:szCs w:val="20"/>
        </w:rPr>
        <w:t> </w:t>
      </w:r>
      <w:r w:rsidRPr="00F25EBC">
        <w:rPr>
          <w:rFonts w:ascii="Arial" w:hAnsi="Arial" w:cs="Arial"/>
          <w:sz w:val="20"/>
          <w:szCs w:val="20"/>
        </w:rPr>
        <w:t xml:space="preserve">postępowania na podstawie art. ……………... ustawy Pzp </w:t>
      </w:r>
      <w:r w:rsidRPr="00F25EBC">
        <w:rPr>
          <w:rFonts w:ascii="Arial" w:hAnsi="Arial" w:cs="Arial"/>
          <w:i/>
          <w:sz w:val="20"/>
          <w:szCs w:val="20"/>
        </w:rPr>
        <w:t>(podać mającą zastosowanie podstawę wykluczenia spośród wymienionych w art. 108 ust. 1 pkt 1,2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5CB8181C"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0E51CCCB" w14:textId="2FB04992" w:rsidR="00C5093C" w:rsidRPr="007951E9" w:rsidRDefault="00C5093C" w:rsidP="00C5093C">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132FE2B2" w:rsidR="00F25EBC" w:rsidRP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877C46">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579719D2" w:rsidR="00F25EBC" w:rsidRPr="00C5093C" w:rsidRDefault="00F25EBC" w:rsidP="00F25EBC">
      <w:pPr>
        <w:spacing w:line="276" w:lineRule="auto"/>
        <w:jc w:val="both"/>
        <w:rPr>
          <w:rFonts w:ascii="Arial" w:hAnsi="Arial" w:cs="Arial"/>
          <w:bCs/>
          <w:sz w:val="20"/>
          <w:szCs w:val="20"/>
        </w:rPr>
      </w:pPr>
      <w:r w:rsidRPr="00C5093C">
        <w:rPr>
          <w:rFonts w:ascii="Arial" w:hAnsi="Arial" w:cs="Arial"/>
          <w:bCs/>
          <w:sz w:val="20"/>
          <w:szCs w:val="20"/>
        </w:rPr>
        <w:t>Ponadto oświadczam/my, że wszystkie informacje podane w ww. oświadczeniach są aktualne i</w:t>
      </w:r>
      <w:r w:rsidR="00C5093C">
        <w:rPr>
          <w:rFonts w:ascii="Arial" w:hAnsi="Arial" w:cs="Arial"/>
          <w:bCs/>
          <w:sz w:val="20"/>
          <w:szCs w:val="20"/>
        </w:rPr>
        <w:t xml:space="preserve"> </w:t>
      </w:r>
      <w:r w:rsidRPr="00C5093C">
        <w:rPr>
          <w:rFonts w:ascii="Arial" w:hAnsi="Arial" w:cs="Arial"/>
          <w:bCs/>
          <w:sz w:val="20"/>
          <w:szCs w:val="20"/>
        </w:rPr>
        <w:t>zgodne z</w:t>
      </w:r>
      <w:r w:rsidR="00C5093C">
        <w:rPr>
          <w:rFonts w:ascii="Arial" w:hAnsi="Arial" w:cs="Arial"/>
          <w:bCs/>
          <w:sz w:val="20"/>
          <w:szCs w:val="20"/>
        </w:rPr>
        <w:t> </w:t>
      </w:r>
      <w:r w:rsidRPr="00C5093C">
        <w:rPr>
          <w:rFonts w:ascii="Arial" w:hAnsi="Arial" w:cs="Arial"/>
          <w:bCs/>
          <w:sz w:val="20"/>
          <w:szCs w:val="20"/>
        </w:rPr>
        <w:t>prawdą oraz zostały przedstawione z pełną świadomością konsekwencji wprowadzenia Zamawiającego w</w:t>
      </w:r>
      <w:r w:rsidR="00877C46">
        <w:rPr>
          <w:rFonts w:ascii="Arial" w:hAnsi="Arial" w:cs="Arial"/>
          <w:bCs/>
          <w:sz w:val="20"/>
          <w:szCs w:val="20"/>
        </w:rPr>
        <w:t xml:space="preserve"> </w:t>
      </w:r>
      <w:r w:rsidRPr="00C5093C">
        <w:rPr>
          <w:rFonts w:ascii="Arial" w:hAnsi="Arial" w:cs="Arial"/>
          <w:bCs/>
          <w:sz w:val="20"/>
          <w:szCs w:val="20"/>
        </w:rPr>
        <w:t>błąd przy przedstawianiu informacji.</w:t>
      </w:r>
    </w:p>
    <w:p w14:paraId="692987D3" w14:textId="77777777" w:rsidR="00F25EBC" w:rsidRPr="00766370" w:rsidRDefault="00F25EBC" w:rsidP="00F25EBC">
      <w:pPr>
        <w:spacing w:line="276" w:lineRule="auto"/>
        <w:jc w:val="both"/>
        <w:rPr>
          <w:rFonts w:ascii="Arial" w:hAnsi="Arial" w:cs="Arial"/>
          <w:b/>
          <w:sz w:val="16"/>
          <w:szCs w:val="16"/>
        </w:rPr>
      </w:pPr>
    </w:p>
    <w:p w14:paraId="794C95FF" w14:textId="77777777" w:rsidR="00F25EBC" w:rsidRPr="00766370" w:rsidRDefault="00F25EBC" w:rsidP="00F25EBC">
      <w:pPr>
        <w:spacing w:line="276" w:lineRule="auto"/>
        <w:jc w:val="both"/>
        <w:rPr>
          <w:rFonts w:ascii="Arial" w:hAnsi="Arial" w:cs="Arial"/>
          <w:bCs/>
          <w:sz w:val="18"/>
          <w:szCs w:val="18"/>
        </w:rPr>
      </w:pPr>
      <w:r w:rsidRPr="00F25EBC">
        <w:rPr>
          <w:rFonts w:ascii="Arial" w:hAnsi="Arial" w:cs="Arial"/>
          <w:b/>
          <w:sz w:val="20"/>
          <w:szCs w:val="20"/>
        </w:rPr>
        <w:t xml:space="preserve">* </w:t>
      </w:r>
      <w:r w:rsidRPr="00766370">
        <w:rPr>
          <w:rFonts w:ascii="Arial" w:hAnsi="Arial" w:cs="Arial"/>
          <w:bCs/>
          <w:sz w:val="18"/>
          <w:szCs w:val="18"/>
        </w:rPr>
        <w:t>Niepotrzebne skreślić</w:t>
      </w:r>
    </w:p>
    <w:p w14:paraId="1ABE529F" w14:textId="77777777" w:rsidR="00083BAE" w:rsidRPr="00F25EBC" w:rsidRDefault="00083BAE" w:rsidP="00F25EBC">
      <w:pPr>
        <w:spacing w:line="276" w:lineRule="auto"/>
        <w:jc w:val="both"/>
        <w:rPr>
          <w:rFonts w:ascii="Arial" w:hAnsi="Arial" w:cs="Arial"/>
          <w:sz w:val="20"/>
          <w:szCs w:val="20"/>
        </w:rPr>
      </w:pPr>
    </w:p>
    <w:p w14:paraId="37ACD886" w14:textId="77777777" w:rsidR="00977371" w:rsidRPr="00766370" w:rsidRDefault="00977371" w:rsidP="00B76D31">
      <w:pPr>
        <w:pStyle w:val="rozdzia"/>
        <w:rPr>
          <w:rFonts w:ascii="Arial" w:hAnsi="Arial" w:cs="Arial"/>
          <w:b w:val="0"/>
          <w:bCs/>
          <w:color w:val="C00000"/>
        </w:rPr>
      </w:pPr>
      <w:r w:rsidRPr="00766370">
        <w:rPr>
          <w:rFonts w:ascii="Arial" w:hAnsi="Arial" w:cs="Arial"/>
          <w:b w:val="0"/>
          <w:bCs/>
          <w:color w:val="C00000"/>
        </w:rPr>
        <w:t>UWAGA:</w:t>
      </w:r>
    </w:p>
    <w:p w14:paraId="52231ECD" w14:textId="77777777" w:rsidR="00977371" w:rsidRPr="00766370" w:rsidRDefault="00977371" w:rsidP="00B76D31">
      <w:pPr>
        <w:pStyle w:val="rozdzia"/>
        <w:numPr>
          <w:ilvl w:val="0"/>
          <w:numId w:val="31"/>
        </w:numPr>
        <w:rPr>
          <w:rFonts w:ascii="Arial" w:hAnsi="Arial" w:cs="Arial"/>
          <w:b w:val="0"/>
          <w:bCs/>
          <w:color w:val="C00000"/>
          <w:u w:val="none"/>
        </w:rPr>
      </w:pPr>
      <w:r w:rsidRPr="00766370">
        <w:rPr>
          <w:rFonts w:ascii="Arial" w:hAnsi="Arial" w:cs="Arial"/>
          <w:b w:val="0"/>
          <w:bCs/>
          <w:color w:val="C00000"/>
          <w:u w:val="none"/>
        </w:rPr>
        <w:t>Zamawiający zaleca przed podpisaniem, zapisanie dokumentu w formacie .pdf</w:t>
      </w:r>
    </w:p>
    <w:p w14:paraId="7D45264F" w14:textId="25D72675" w:rsidR="00552E30" w:rsidRPr="00766370" w:rsidRDefault="00977371" w:rsidP="00B76D31">
      <w:pPr>
        <w:pStyle w:val="rozdzia"/>
        <w:numPr>
          <w:ilvl w:val="0"/>
          <w:numId w:val="31"/>
        </w:numPr>
        <w:jc w:val="both"/>
        <w:rPr>
          <w:rFonts w:ascii="Arial" w:hAnsi="Arial" w:cs="Arial"/>
          <w:b w:val="0"/>
          <w:bCs/>
          <w:color w:val="C00000"/>
          <w:sz w:val="20"/>
        </w:rPr>
      </w:pPr>
      <w:r w:rsidRPr="00766370">
        <w:rPr>
          <w:rFonts w:ascii="Arial" w:hAnsi="Arial" w:cs="Arial"/>
          <w:b w:val="0"/>
          <w:bCs/>
          <w:color w:val="C00000"/>
          <w:u w:val="none"/>
        </w:rPr>
        <w:t>Dokument należy wypełnić i podpisać kwalifikowalnym podpisem elektronicznym lub podpisem zaufanym lub podpisem osobistym.</w:t>
      </w:r>
    </w:p>
    <w:sectPr w:rsidR="00552E30" w:rsidRPr="00766370" w:rsidSect="00BE320D">
      <w:headerReference w:type="default" r:id="rId8"/>
      <w:footerReference w:type="even" r:id="rId9"/>
      <w:footerReference w:type="default" r:id="rId10"/>
      <w:pgSz w:w="11906" w:h="16838" w:code="9"/>
      <w:pgMar w:top="1418" w:right="1418" w:bottom="1134"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5FA0" w14:textId="77777777" w:rsidR="005F53A1" w:rsidRDefault="005F53A1" w:rsidP="00552E30">
      <w:r>
        <w:separator/>
      </w:r>
    </w:p>
  </w:endnote>
  <w:endnote w:type="continuationSeparator" w:id="0">
    <w:p w14:paraId="5D457913" w14:textId="77777777" w:rsidR="005F53A1" w:rsidRDefault="005F53A1"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5938" w14:textId="77777777" w:rsidR="005F53A1" w:rsidRDefault="005F53A1" w:rsidP="00552E30">
      <w:r>
        <w:separator/>
      </w:r>
    </w:p>
  </w:footnote>
  <w:footnote w:type="continuationSeparator" w:id="0">
    <w:p w14:paraId="279B7AA3" w14:textId="77777777" w:rsidR="005F53A1" w:rsidRDefault="005F53A1"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9EDD" w14:textId="77777777" w:rsidR="00766370" w:rsidRPr="00766370" w:rsidRDefault="0076637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8B435BC"/>
    <w:lvl w:ilvl="0" w:tplc="DE3638B8">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72013463">
    <w:abstractNumId w:val="0"/>
  </w:num>
  <w:num w:numId="2" w16cid:durableId="1568689888">
    <w:abstractNumId w:val="1"/>
  </w:num>
  <w:num w:numId="3" w16cid:durableId="2072924677">
    <w:abstractNumId w:val="9"/>
  </w:num>
  <w:num w:numId="4" w16cid:durableId="1183056184">
    <w:abstractNumId w:val="19"/>
  </w:num>
  <w:num w:numId="5" w16cid:durableId="1664773369">
    <w:abstractNumId w:val="7"/>
  </w:num>
  <w:num w:numId="6" w16cid:durableId="299924663">
    <w:abstractNumId w:val="25"/>
  </w:num>
  <w:num w:numId="7" w16cid:durableId="1209033150">
    <w:abstractNumId w:val="30"/>
  </w:num>
  <w:num w:numId="8" w16cid:durableId="1369378278">
    <w:abstractNumId w:val="22"/>
  </w:num>
  <w:num w:numId="9" w16cid:durableId="1391227659">
    <w:abstractNumId w:val="27"/>
  </w:num>
  <w:num w:numId="10" w16cid:durableId="1173453038">
    <w:abstractNumId w:val="23"/>
  </w:num>
  <w:num w:numId="11" w16cid:durableId="970985853">
    <w:abstractNumId w:val="28"/>
  </w:num>
  <w:num w:numId="12" w16cid:durableId="870145186">
    <w:abstractNumId w:val="29"/>
  </w:num>
  <w:num w:numId="13" w16cid:durableId="825703520">
    <w:abstractNumId w:val="18"/>
  </w:num>
  <w:num w:numId="14" w16cid:durableId="1583829026">
    <w:abstractNumId w:val="11"/>
  </w:num>
  <w:num w:numId="15" w16cid:durableId="515048202">
    <w:abstractNumId w:val="5"/>
  </w:num>
  <w:num w:numId="16" w16cid:durableId="967782946">
    <w:abstractNumId w:val="2"/>
  </w:num>
  <w:num w:numId="17" w16cid:durableId="1821068392">
    <w:abstractNumId w:val="12"/>
  </w:num>
  <w:num w:numId="18" w16cid:durableId="888103910">
    <w:abstractNumId w:val="16"/>
  </w:num>
  <w:num w:numId="19" w16cid:durableId="2063213988">
    <w:abstractNumId w:val="14"/>
  </w:num>
  <w:num w:numId="20" w16cid:durableId="382565853">
    <w:abstractNumId w:val="26"/>
  </w:num>
  <w:num w:numId="21" w16cid:durableId="1885478229">
    <w:abstractNumId w:val="3"/>
  </w:num>
  <w:num w:numId="22" w16cid:durableId="449053772">
    <w:abstractNumId w:val="13"/>
  </w:num>
  <w:num w:numId="23" w16cid:durableId="1731729306">
    <w:abstractNumId w:val="6"/>
  </w:num>
  <w:num w:numId="24" w16cid:durableId="1406486945">
    <w:abstractNumId w:val="17"/>
  </w:num>
  <w:num w:numId="25" w16cid:durableId="1960065330">
    <w:abstractNumId w:val="21"/>
  </w:num>
  <w:num w:numId="26" w16cid:durableId="2001889266">
    <w:abstractNumId w:val="8"/>
  </w:num>
  <w:num w:numId="27" w16cid:durableId="1543202791">
    <w:abstractNumId w:val="24"/>
  </w:num>
  <w:num w:numId="28" w16cid:durableId="1347095568">
    <w:abstractNumId w:val="4"/>
  </w:num>
  <w:num w:numId="29" w16cid:durableId="1779642614">
    <w:abstractNumId w:val="20"/>
  </w:num>
  <w:num w:numId="30" w16cid:durableId="1274283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6205784">
    <w:abstractNumId w:val="10"/>
  </w:num>
  <w:num w:numId="32" w16cid:durableId="172320977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2104F"/>
    <w:rsid w:val="000435D4"/>
    <w:rsid w:val="00045512"/>
    <w:rsid w:val="00050346"/>
    <w:rsid w:val="000515AA"/>
    <w:rsid w:val="00060683"/>
    <w:rsid w:val="000616C1"/>
    <w:rsid w:val="0006179C"/>
    <w:rsid w:val="000655F3"/>
    <w:rsid w:val="000732BC"/>
    <w:rsid w:val="000751D5"/>
    <w:rsid w:val="00083BAE"/>
    <w:rsid w:val="000918C1"/>
    <w:rsid w:val="000A7D02"/>
    <w:rsid w:val="000C7C58"/>
    <w:rsid w:val="000D137F"/>
    <w:rsid w:val="000D4D29"/>
    <w:rsid w:val="000E168B"/>
    <w:rsid w:val="00122046"/>
    <w:rsid w:val="001248ED"/>
    <w:rsid w:val="00125B0F"/>
    <w:rsid w:val="00146A4E"/>
    <w:rsid w:val="00150AAB"/>
    <w:rsid w:val="00156473"/>
    <w:rsid w:val="00163483"/>
    <w:rsid w:val="001653E4"/>
    <w:rsid w:val="0017065C"/>
    <w:rsid w:val="001817BC"/>
    <w:rsid w:val="00190D7A"/>
    <w:rsid w:val="001A1F98"/>
    <w:rsid w:val="001A4DBE"/>
    <w:rsid w:val="001B0198"/>
    <w:rsid w:val="001D04B7"/>
    <w:rsid w:val="0022527E"/>
    <w:rsid w:val="0022797A"/>
    <w:rsid w:val="002426F5"/>
    <w:rsid w:val="002649FD"/>
    <w:rsid w:val="00265FCC"/>
    <w:rsid w:val="00270E68"/>
    <w:rsid w:val="0027755E"/>
    <w:rsid w:val="00284AED"/>
    <w:rsid w:val="002C6776"/>
    <w:rsid w:val="002D314B"/>
    <w:rsid w:val="002D4AAE"/>
    <w:rsid w:val="002F4E11"/>
    <w:rsid w:val="002F5322"/>
    <w:rsid w:val="00304B6F"/>
    <w:rsid w:val="0031056A"/>
    <w:rsid w:val="003129B5"/>
    <w:rsid w:val="00323CDA"/>
    <w:rsid w:val="00331E22"/>
    <w:rsid w:val="00340E84"/>
    <w:rsid w:val="00343F6D"/>
    <w:rsid w:val="00351EFD"/>
    <w:rsid w:val="003929A6"/>
    <w:rsid w:val="003948FF"/>
    <w:rsid w:val="003B05AE"/>
    <w:rsid w:val="003B5D69"/>
    <w:rsid w:val="003F2638"/>
    <w:rsid w:val="003F26A4"/>
    <w:rsid w:val="003F5C86"/>
    <w:rsid w:val="003F6810"/>
    <w:rsid w:val="00404873"/>
    <w:rsid w:val="00412ABA"/>
    <w:rsid w:val="00424214"/>
    <w:rsid w:val="00424ECE"/>
    <w:rsid w:val="00473C4D"/>
    <w:rsid w:val="00492111"/>
    <w:rsid w:val="00494A04"/>
    <w:rsid w:val="004C0C78"/>
    <w:rsid w:val="004F53D9"/>
    <w:rsid w:val="00517135"/>
    <w:rsid w:val="00547BF5"/>
    <w:rsid w:val="0055238E"/>
    <w:rsid w:val="00552E30"/>
    <w:rsid w:val="005767E7"/>
    <w:rsid w:val="00596E06"/>
    <w:rsid w:val="005B276F"/>
    <w:rsid w:val="005B4C23"/>
    <w:rsid w:val="005B59D0"/>
    <w:rsid w:val="005C5A01"/>
    <w:rsid w:val="005E29F0"/>
    <w:rsid w:val="005F1B6E"/>
    <w:rsid w:val="005F53A1"/>
    <w:rsid w:val="00604BF9"/>
    <w:rsid w:val="006077B5"/>
    <w:rsid w:val="00613832"/>
    <w:rsid w:val="00617757"/>
    <w:rsid w:val="00652613"/>
    <w:rsid w:val="00672804"/>
    <w:rsid w:val="006D55F9"/>
    <w:rsid w:val="006E00EB"/>
    <w:rsid w:val="006E08B5"/>
    <w:rsid w:val="006E424D"/>
    <w:rsid w:val="006F480A"/>
    <w:rsid w:val="0070676B"/>
    <w:rsid w:val="00721F1A"/>
    <w:rsid w:val="0073272E"/>
    <w:rsid w:val="007329B6"/>
    <w:rsid w:val="00736525"/>
    <w:rsid w:val="007374AF"/>
    <w:rsid w:val="0074238C"/>
    <w:rsid w:val="00766370"/>
    <w:rsid w:val="007678E2"/>
    <w:rsid w:val="0076798B"/>
    <w:rsid w:val="007719D4"/>
    <w:rsid w:val="00772C83"/>
    <w:rsid w:val="00794B04"/>
    <w:rsid w:val="00797649"/>
    <w:rsid w:val="007D4D63"/>
    <w:rsid w:val="007F10CC"/>
    <w:rsid w:val="008030B5"/>
    <w:rsid w:val="00835F34"/>
    <w:rsid w:val="00877C46"/>
    <w:rsid w:val="00897943"/>
    <w:rsid w:val="008A4193"/>
    <w:rsid w:val="008A7969"/>
    <w:rsid w:val="008C7BE9"/>
    <w:rsid w:val="008D2D72"/>
    <w:rsid w:val="009016F7"/>
    <w:rsid w:val="00925546"/>
    <w:rsid w:val="00925A7E"/>
    <w:rsid w:val="009615BE"/>
    <w:rsid w:val="00961B34"/>
    <w:rsid w:val="00964E3C"/>
    <w:rsid w:val="00974E7A"/>
    <w:rsid w:val="00977371"/>
    <w:rsid w:val="009952AA"/>
    <w:rsid w:val="009A07CE"/>
    <w:rsid w:val="009A468D"/>
    <w:rsid w:val="009E3302"/>
    <w:rsid w:val="009E50D1"/>
    <w:rsid w:val="009E5FAE"/>
    <w:rsid w:val="009F075E"/>
    <w:rsid w:val="00A16595"/>
    <w:rsid w:val="00A17CB5"/>
    <w:rsid w:val="00A310A6"/>
    <w:rsid w:val="00A801A5"/>
    <w:rsid w:val="00A84D9E"/>
    <w:rsid w:val="00A90AD6"/>
    <w:rsid w:val="00AD6AAD"/>
    <w:rsid w:val="00AD7D63"/>
    <w:rsid w:val="00AE3DEE"/>
    <w:rsid w:val="00AF68BD"/>
    <w:rsid w:val="00B01CB9"/>
    <w:rsid w:val="00B05CEF"/>
    <w:rsid w:val="00B164E2"/>
    <w:rsid w:val="00B21A42"/>
    <w:rsid w:val="00B44419"/>
    <w:rsid w:val="00B4557D"/>
    <w:rsid w:val="00B47D6C"/>
    <w:rsid w:val="00B52231"/>
    <w:rsid w:val="00B5565E"/>
    <w:rsid w:val="00B5685D"/>
    <w:rsid w:val="00B76D31"/>
    <w:rsid w:val="00B81178"/>
    <w:rsid w:val="00B8675A"/>
    <w:rsid w:val="00B93695"/>
    <w:rsid w:val="00BA5FE1"/>
    <w:rsid w:val="00BA618B"/>
    <w:rsid w:val="00BD105A"/>
    <w:rsid w:val="00BD3E87"/>
    <w:rsid w:val="00BE320D"/>
    <w:rsid w:val="00BF2E8B"/>
    <w:rsid w:val="00BF516C"/>
    <w:rsid w:val="00BF6E32"/>
    <w:rsid w:val="00C308E1"/>
    <w:rsid w:val="00C31E34"/>
    <w:rsid w:val="00C33D13"/>
    <w:rsid w:val="00C423FB"/>
    <w:rsid w:val="00C5093C"/>
    <w:rsid w:val="00C667FE"/>
    <w:rsid w:val="00C708C2"/>
    <w:rsid w:val="00C9798B"/>
    <w:rsid w:val="00CD0C39"/>
    <w:rsid w:val="00CE182D"/>
    <w:rsid w:val="00D064B2"/>
    <w:rsid w:val="00D36CC6"/>
    <w:rsid w:val="00D40881"/>
    <w:rsid w:val="00D45B99"/>
    <w:rsid w:val="00D61008"/>
    <w:rsid w:val="00D703A1"/>
    <w:rsid w:val="00D809FC"/>
    <w:rsid w:val="00DB2E6E"/>
    <w:rsid w:val="00DB4F42"/>
    <w:rsid w:val="00E0009C"/>
    <w:rsid w:val="00E14A38"/>
    <w:rsid w:val="00E373A1"/>
    <w:rsid w:val="00E65982"/>
    <w:rsid w:val="00E95264"/>
    <w:rsid w:val="00EA22C5"/>
    <w:rsid w:val="00EA3812"/>
    <w:rsid w:val="00EA6F8D"/>
    <w:rsid w:val="00EC4B27"/>
    <w:rsid w:val="00ED6B7E"/>
    <w:rsid w:val="00EE34EB"/>
    <w:rsid w:val="00F003E0"/>
    <w:rsid w:val="00F25EBC"/>
    <w:rsid w:val="00F37E77"/>
    <w:rsid w:val="00F509AC"/>
    <w:rsid w:val="00F52900"/>
    <w:rsid w:val="00F52F6E"/>
    <w:rsid w:val="00F54417"/>
    <w:rsid w:val="00F56EA4"/>
    <w:rsid w:val="00F668A7"/>
    <w:rsid w:val="00F71057"/>
    <w:rsid w:val="00F86864"/>
    <w:rsid w:val="00FB7D66"/>
    <w:rsid w:val="00FC7EE8"/>
    <w:rsid w:val="00FD44F8"/>
    <w:rsid w:val="00FF3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346</Words>
  <Characters>2082</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31</cp:revision>
  <cp:lastPrinted>2020-02-17T09:48:00Z</cp:lastPrinted>
  <dcterms:created xsi:type="dcterms:W3CDTF">2022-02-28T07:12:00Z</dcterms:created>
  <dcterms:modified xsi:type="dcterms:W3CDTF">2026-03-05T06:58:00Z</dcterms:modified>
</cp:coreProperties>
</file>